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A8" w:rsidRDefault="00732788">
      <w:pPr>
        <w:jc w:val="center"/>
        <w:rPr>
          <w:lang w:eastAsia="zh-CN"/>
        </w:rPr>
      </w:pPr>
      <w:r w:rsidRPr="00732788">
        <w:rPr>
          <w:rFonts w:hint="eastAsia"/>
          <w:b/>
          <w:bCs/>
          <w:sz w:val="28"/>
          <w:szCs w:val="28"/>
          <w:lang w:eastAsia="zh-CN"/>
        </w:rPr>
        <w:t>六年级上册数学一课一练</w:t>
      </w:r>
      <w:r w:rsidRPr="00732788">
        <w:rPr>
          <w:rFonts w:hint="eastAsia"/>
          <w:b/>
          <w:bCs/>
          <w:sz w:val="28"/>
          <w:szCs w:val="28"/>
          <w:lang w:eastAsia="zh-CN"/>
        </w:rPr>
        <w:t>-3.2</w:t>
      </w:r>
      <w:r w:rsidRPr="00732788">
        <w:rPr>
          <w:rFonts w:hint="eastAsia"/>
          <w:b/>
          <w:bCs/>
          <w:sz w:val="28"/>
          <w:szCs w:val="28"/>
          <w:lang w:eastAsia="zh-CN"/>
        </w:rPr>
        <w:t>分数除法</w:t>
      </w:r>
      <w:bookmarkStart w:id="0" w:name="_GoBack"/>
      <w:bookmarkEnd w:id="0"/>
    </w:p>
    <w:p w:rsidR="009076A8" w:rsidRDefault="0073278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noProof/>
          <w:lang w:eastAsia="zh-CN"/>
        </w:rPr>
        <w:drawing>
          <wp:inline distT="0" distB="0" distL="0" distR="0" wp14:anchorId="454144FC" wp14:editId="74004864">
            <wp:extent cx="401066" cy="26737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076A8" w:rsidRDefault="00732788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49E62428" wp14:editId="1D05E7BA">
            <wp:extent cx="28651" cy="3820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 wp14:anchorId="06979235" wp14:editId="7FD0A13D">
            <wp:extent cx="124143" cy="26737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01C6A4E3" wp14:editId="3CB05861">
            <wp:extent cx="28651" cy="3820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18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543B58C2" wp14:editId="03C8DAF4">
            <wp:extent cx="28651" cy="3820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2</w:t>
      </w:r>
    </w:p>
    <w:p w:rsidR="009076A8" w:rsidRDefault="00732788">
      <w:pPr>
        <w:spacing w:after="0"/>
      </w:pPr>
      <w:r>
        <w:rPr>
          <w:color w:val="000000"/>
        </w:rPr>
        <w:t>2.</w:t>
      </w:r>
      <w:r>
        <w:rPr>
          <w:noProof/>
          <w:lang w:eastAsia="zh-CN"/>
        </w:rPr>
        <w:drawing>
          <wp:inline distT="0" distB="0" distL="0" distR="0" wp14:anchorId="4B847943" wp14:editId="342CE924">
            <wp:extent cx="1021753" cy="26737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175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</w:t>
      </w:r>
      <w:r>
        <w:rPr>
          <w:color w:val="000000"/>
        </w:rPr>
        <w:t>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9076A8" w:rsidRDefault="00732788">
      <w:pPr>
        <w:spacing w:after="0"/>
        <w:ind w:left="150"/>
      </w:pPr>
      <w:r>
        <w:rPr>
          <w:color w:val="000000"/>
        </w:rPr>
        <w:t>A. 1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39F8CFD6" wp14:editId="194A22B4">
            <wp:extent cx="19101" cy="3820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noProof/>
          <w:lang w:eastAsia="zh-CN"/>
        </w:rPr>
        <w:drawing>
          <wp:inline distT="0" distB="0" distL="0" distR="0" wp14:anchorId="4C2224B0" wp14:editId="54E650D9">
            <wp:extent cx="124143" cy="26737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22B877AA" wp14:editId="19D37EA4">
            <wp:extent cx="19101" cy="3820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noProof/>
          <w:lang w:eastAsia="zh-CN"/>
        </w:rPr>
        <w:drawing>
          <wp:inline distT="0" distB="0" distL="0" distR="0" wp14:anchorId="61AE10CC" wp14:editId="6DC75D4A">
            <wp:extent cx="286474" cy="26737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1452D167" wp14:editId="48381716">
            <wp:extent cx="19101" cy="3820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noProof/>
          <w:lang w:eastAsia="zh-CN"/>
        </w:rPr>
        <w:drawing>
          <wp:inline distT="0" distB="0" distL="0" distR="0" wp14:anchorId="2ADA8973" wp14:editId="1CD7CE2E">
            <wp:extent cx="200533" cy="267373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3.</w:t>
      </w:r>
      <w:r>
        <w:rPr>
          <w:noProof/>
          <w:lang w:eastAsia="zh-CN"/>
        </w:rPr>
        <w:drawing>
          <wp:inline distT="0" distB="0" distL="0" distR="0" wp14:anchorId="1E0D868A" wp14:editId="07EF2F15">
            <wp:extent cx="1002665" cy="267373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</w:t>
      </w:r>
      <w:r>
        <w:rPr>
          <w:color w:val="000000"/>
        </w:rPr>
        <w:t>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9076A8" w:rsidRDefault="00732788">
      <w:pPr>
        <w:spacing w:after="0"/>
        <w:ind w:left="150"/>
      </w:pPr>
      <w:r>
        <w:rPr>
          <w:color w:val="000000"/>
        </w:rPr>
        <w:t>A. </w:t>
      </w:r>
      <w:r>
        <w:rPr>
          <w:noProof/>
          <w:lang w:eastAsia="zh-CN"/>
        </w:rPr>
        <w:drawing>
          <wp:inline distT="0" distB="0" distL="0" distR="0" wp14:anchorId="7DEDEF06" wp14:editId="2BF7B470">
            <wp:extent cx="114592" cy="267373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</w:t>
      </w:r>
      <w:r>
        <w:rPr>
          <w:color w:val="000000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 wp14:anchorId="58D1FEE2" wp14:editId="0B2C07E9">
            <wp:extent cx="19101" cy="3820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39</w:t>
      </w:r>
      <w:r>
        <w:rPr>
          <w:b/>
          <w:color w:val="000000"/>
        </w:rPr>
        <w:t>.</w:t>
      </w:r>
      <w:r>
        <w:rPr>
          <w:color w:val="000000"/>
        </w:rPr>
        <w:t>24                                       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33382706" wp14:editId="0C3DDF8F">
            <wp:extent cx="19101" cy="38202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3CB62447" wp14:editId="329A7B87">
            <wp:extent cx="19101" cy="38202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789</w:t>
      </w:r>
    </w:p>
    <w:p w:rsidR="009076A8" w:rsidRDefault="0073278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判断对错</w:t>
      </w:r>
      <w:r>
        <w:rPr>
          <w:color w:val="000000"/>
          <w:lang w:eastAsia="zh-CN"/>
        </w:rPr>
        <w:t>.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一根绳长</w:t>
      </w:r>
      <w:r>
        <w:rPr>
          <w:color w:val="000000"/>
          <w:lang w:eastAsia="zh-CN"/>
        </w:rPr>
        <w:t>12</w:t>
      </w:r>
      <w:r>
        <w:rPr>
          <w:color w:val="000000"/>
          <w:lang w:eastAsia="zh-CN"/>
        </w:rPr>
        <w:t>米，截去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B61DB7E" wp14:editId="242E67FD">
            <wp:extent cx="114592" cy="267373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，再接上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23580817" wp14:editId="033B1028">
            <wp:extent cx="114592" cy="267373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米，这根绳仍是</w:t>
      </w:r>
      <w:r>
        <w:rPr>
          <w:color w:val="000000"/>
          <w:lang w:eastAsia="zh-CN"/>
        </w:rPr>
        <w:t>12</w:t>
      </w:r>
      <w:r>
        <w:rPr>
          <w:color w:val="000000"/>
          <w:lang w:eastAsia="zh-CN"/>
        </w:rPr>
        <w:t>米．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判断对错．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甲数除以乙数，等于甲数除以乙数的倒数．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6. </w:t>
      </w:r>
      <w:r>
        <w:rPr>
          <w:color w:val="000000"/>
          <w:lang w:eastAsia="zh-CN"/>
        </w:rPr>
        <w:t>分数的四则混合运算与整数四则混合运算相同。</w:t>
      </w:r>
      <w:r>
        <w:rPr>
          <w:color w:val="000000"/>
          <w:lang w:eastAsia="zh-CN"/>
        </w:rPr>
        <w:t xml:space="preserve">    </w:t>
      </w:r>
    </w:p>
    <w:p w:rsidR="0073278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五（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）班男生</w:t>
      </w:r>
      <w:r>
        <w:rPr>
          <w:color w:val="000000"/>
          <w:lang w:eastAsia="zh-CN"/>
        </w:rPr>
        <w:t>30</w:t>
      </w:r>
      <w:r>
        <w:rPr>
          <w:color w:val="000000"/>
          <w:lang w:eastAsia="zh-CN"/>
        </w:rPr>
        <w:t>人，女生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人，女生占全班人数的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52C0FAFF" wp14:editId="5069E865">
            <wp:extent cx="124143" cy="26737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</w:p>
    <w:p w:rsidR="0073278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noProof/>
          <w:lang w:eastAsia="zh-CN"/>
        </w:rPr>
        <w:drawing>
          <wp:inline distT="0" distB="0" distL="0" distR="0" wp14:anchorId="0A0549C7" wp14:editId="07EC1E07">
            <wp:extent cx="1403718" cy="267373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</w:p>
    <w:p w:rsidR="009076A8" w:rsidRDefault="0073278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直接写出得数</w:t>
      </w:r>
      <w:r>
        <w:rPr>
          <w:color w:val="000000"/>
          <w:lang w:eastAsia="zh-CN"/>
        </w:rPr>
        <w:t xml:space="preserve">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0848B801" wp14:editId="68C7C073">
            <wp:extent cx="458356" cy="267373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=________         </w:t>
      </w:r>
      <w:r>
        <w:rPr>
          <w:noProof/>
          <w:lang w:eastAsia="zh-CN"/>
        </w:rPr>
        <w:drawing>
          <wp:inline distT="0" distB="0" distL="0" distR="0" wp14:anchorId="522EDD8F" wp14:editId="6AF6925C">
            <wp:extent cx="353314" cy="267373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________        </w:t>
      </w:r>
      <w:r>
        <w:rPr>
          <w:noProof/>
          <w:lang w:eastAsia="zh-CN"/>
        </w:rPr>
        <w:drawing>
          <wp:inline distT="0" distB="0" distL="0" distR="0" wp14:anchorId="1059C458" wp14:editId="5ECE0D41">
            <wp:extent cx="401066" cy="267373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________       </w:t>
      </w:r>
      <w:r>
        <w:rPr>
          <w:noProof/>
          <w:lang w:eastAsia="zh-CN"/>
        </w:rPr>
        <w:drawing>
          <wp:inline distT="0" distB="0" distL="0" distR="0" wp14:anchorId="21DF53AD" wp14:editId="0F99DE41">
            <wp:extent cx="334226" cy="267373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=________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甲仓有粮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吨，乙仓有粮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吨，从甲仓调出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吨给乙仓，才能使乙仓的粮食是甲仓的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1CF02541" wp14:editId="43D1E696">
            <wp:extent cx="124143" cy="267373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. 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在横线上填上</w:t>
      </w:r>
      <w:r>
        <w:rPr>
          <w:color w:val="000000"/>
          <w:lang w:eastAsia="zh-CN"/>
        </w:rPr>
        <w:t>&gt;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&lt;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 xml:space="preserve">=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687D644" wp14:editId="0433DD60">
            <wp:extent cx="410616" cy="267373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________15               </w:t>
      </w:r>
      <w:r>
        <w:rPr>
          <w:noProof/>
          <w:lang w:eastAsia="zh-CN"/>
        </w:rPr>
        <w:drawing>
          <wp:inline distT="0" distB="0" distL="0" distR="0" wp14:anchorId="54C06A37" wp14:editId="74B79E9D">
            <wp:extent cx="439255" cy="26737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925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________15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计算．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434CD6AF" wp14:editId="75D4D5C2">
            <wp:extent cx="1174547" cy="267373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________ 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填空</w:t>
      </w:r>
      <w:r>
        <w:rPr>
          <w:color w:val="000000"/>
          <w:lang w:eastAsia="zh-CN"/>
        </w:rPr>
        <w:t xml:space="preserve">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011959AF" wp14:editId="449238C2">
            <wp:extent cx="1164996" cy="267373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</w:p>
    <w:p w:rsidR="009076A8" w:rsidRDefault="0073278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四、计算题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14.</w:t>
      </w:r>
      <w:r>
        <w:rPr>
          <w:color w:val="000000"/>
          <w:lang w:eastAsia="zh-CN"/>
        </w:rPr>
        <w:t>直接写出得数。</w:t>
      </w:r>
    </w:p>
    <w:p w:rsidR="009076A8" w:rsidRDefault="00732788">
      <w:pPr>
        <w:spacing w:after="0"/>
      </w:pPr>
      <w:r>
        <w:rPr>
          <w:noProof/>
          <w:lang w:eastAsia="zh-CN"/>
        </w:rPr>
        <w:drawing>
          <wp:inline distT="0" distB="0" distL="0" distR="0" wp14:anchorId="38984E6F" wp14:editId="4605C31A">
            <wp:extent cx="152781" cy="34376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－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61AA0EC" wp14:editId="269C6DD4">
            <wp:extent cx="152781" cy="343764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     </w:t>
      </w:r>
      <w:r>
        <w:rPr>
          <w:noProof/>
          <w:lang w:eastAsia="zh-CN"/>
        </w:rPr>
        <w:drawing>
          <wp:inline distT="0" distB="0" distL="0" distR="0" wp14:anchorId="5A2E2DAA" wp14:editId="389AAFD2">
            <wp:extent cx="152781" cy="343764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÷3</w:t>
      </w:r>
      <w:r>
        <w:rPr>
          <w:color w:val="000000"/>
        </w:rPr>
        <w:t>＝</w:t>
      </w:r>
      <w:r>
        <w:rPr>
          <w:color w:val="000000"/>
        </w:rPr>
        <w:t>           </w:t>
      </w:r>
      <w:r>
        <w:rPr>
          <w:noProof/>
          <w:lang w:eastAsia="zh-CN"/>
        </w:rPr>
        <w:drawing>
          <wp:inline distT="0" distB="0" distL="0" distR="0" wp14:anchorId="2157D5B2" wp14:editId="41ADCF4D">
            <wp:extent cx="257823" cy="343764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－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 wp14:anchorId="43F69B4F" wp14:editId="66B0F379">
            <wp:extent cx="257823" cy="343764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     </w:t>
      </w:r>
      <w:r>
        <w:rPr>
          <w:noProof/>
          <w:lang w:eastAsia="zh-CN"/>
        </w:rPr>
        <w:drawing>
          <wp:inline distT="0" distB="0" distL="0" distR="0" wp14:anchorId="2D7957A1" wp14:editId="232379D5">
            <wp:extent cx="152781" cy="343764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÷8</w:t>
      </w:r>
      <w:r>
        <w:rPr>
          <w:color w:val="000000"/>
        </w:rPr>
        <w:t>＝</w:t>
      </w:r>
    </w:p>
    <w:p w:rsidR="009076A8" w:rsidRDefault="00732788">
      <w:pPr>
        <w:spacing w:after="0"/>
      </w:pPr>
      <w:r>
        <w:rPr>
          <w:noProof/>
          <w:lang w:eastAsia="zh-CN"/>
        </w:rPr>
        <w:drawing>
          <wp:inline distT="0" distB="0" distL="0" distR="0" wp14:anchorId="230598A7" wp14:editId="28BE01F5">
            <wp:extent cx="143243" cy="343764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×2</w:t>
      </w:r>
      <w:r>
        <w:rPr>
          <w:color w:val="000000"/>
        </w:rPr>
        <w:t>＝</w:t>
      </w:r>
      <w:r>
        <w:rPr>
          <w:color w:val="000000"/>
        </w:rPr>
        <w:t>          </w:t>
      </w:r>
      <w:r>
        <w:rPr>
          <w:noProof/>
          <w:lang w:eastAsia="zh-CN"/>
        </w:rPr>
        <w:drawing>
          <wp:inline distT="0" distB="0" distL="0" distR="0" wp14:anchorId="1C5DCBD4" wp14:editId="556143DB">
            <wp:extent cx="152781" cy="343764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÷12</w:t>
      </w:r>
      <w:r>
        <w:rPr>
          <w:color w:val="000000"/>
        </w:rPr>
        <w:t>＝</w:t>
      </w:r>
      <w:r>
        <w:rPr>
          <w:color w:val="000000"/>
        </w:rPr>
        <w:t>          </w:t>
      </w:r>
      <w:r>
        <w:rPr>
          <w:noProof/>
          <w:lang w:eastAsia="zh-CN"/>
        </w:rPr>
        <w:drawing>
          <wp:inline distT="0" distB="0" distL="0" distR="0" wp14:anchorId="0F74F91C" wp14:editId="158564C4">
            <wp:extent cx="257823" cy="343764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×4</w:t>
      </w:r>
      <w:r>
        <w:rPr>
          <w:color w:val="000000"/>
        </w:rPr>
        <w:t>＝</w:t>
      </w:r>
      <w:r>
        <w:rPr>
          <w:color w:val="000000"/>
        </w:rPr>
        <w:t>          </w:t>
      </w:r>
      <w:r>
        <w:rPr>
          <w:noProof/>
          <w:lang w:eastAsia="zh-CN"/>
        </w:rPr>
        <w:drawing>
          <wp:inline distT="0" distB="0" distL="0" distR="0" wp14:anchorId="39777285" wp14:editId="36711E73">
            <wp:extent cx="257823" cy="343764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÷7</w:t>
      </w:r>
      <w:r>
        <w:rPr>
          <w:color w:val="000000"/>
        </w:rPr>
        <w:t>＝</w:t>
      </w:r>
    </w:p>
    <w:p w:rsidR="009076A8" w:rsidRDefault="00732788">
      <w:pPr>
        <w:spacing w:after="0"/>
      </w:pPr>
      <w:r>
        <w:rPr>
          <w:noProof/>
          <w:lang w:eastAsia="zh-CN"/>
        </w:rPr>
        <w:drawing>
          <wp:inline distT="0" distB="0" distL="0" distR="0" wp14:anchorId="2CA9FC38" wp14:editId="103DAD0A">
            <wp:extent cx="152781" cy="343764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×0</w:t>
      </w:r>
      <w:r>
        <w:rPr>
          <w:color w:val="000000"/>
        </w:rPr>
        <w:t>＝</w:t>
      </w:r>
      <w:r>
        <w:rPr>
          <w:color w:val="000000"/>
        </w:rPr>
        <w:t>         </w:t>
      </w:r>
      <w:r>
        <w:rPr>
          <w:noProof/>
          <w:lang w:eastAsia="zh-CN"/>
        </w:rPr>
        <w:drawing>
          <wp:inline distT="0" distB="0" distL="0" distR="0" wp14:anchorId="2924110E" wp14:editId="67AF174E">
            <wp:extent cx="152781" cy="343764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×4</w:t>
      </w:r>
      <w:r>
        <w:rPr>
          <w:color w:val="000000"/>
        </w:rPr>
        <w:t>＝</w:t>
      </w:r>
      <w:r>
        <w:rPr>
          <w:color w:val="000000"/>
        </w:rPr>
        <w:t>             </w:t>
      </w:r>
      <w:r>
        <w:rPr>
          <w:noProof/>
          <w:lang w:eastAsia="zh-CN"/>
        </w:rPr>
        <w:drawing>
          <wp:inline distT="0" distB="0" distL="0" distR="0" wp14:anchorId="431E07A4" wp14:editId="72180587">
            <wp:extent cx="257823" cy="343764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×6</w:t>
      </w:r>
      <w:r>
        <w:rPr>
          <w:color w:val="000000"/>
        </w:rPr>
        <w:t>＝</w:t>
      </w:r>
      <w:r>
        <w:rPr>
          <w:color w:val="000000"/>
        </w:rPr>
        <w:t>          </w:t>
      </w:r>
      <w:r>
        <w:rPr>
          <w:noProof/>
          <w:lang w:eastAsia="zh-CN"/>
        </w:rPr>
        <w:drawing>
          <wp:inline distT="0" distB="0" distL="0" distR="0" wp14:anchorId="1E98FBEA" wp14:editId="6E04FAD3">
            <wp:extent cx="257823" cy="343764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5017610B" wp14:editId="2BF2CE85">
            <wp:extent cx="152781" cy="343764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</w:p>
    <w:p w:rsidR="009076A8" w:rsidRDefault="00732788">
      <w:pPr>
        <w:spacing w:after="0"/>
      </w:pPr>
      <w:r>
        <w:rPr>
          <w:color w:val="000000"/>
        </w:rPr>
        <w:t xml:space="preserve">2÷ </w:t>
      </w:r>
      <w:r>
        <w:rPr>
          <w:noProof/>
          <w:lang w:eastAsia="zh-CN"/>
        </w:rPr>
        <w:drawing>
          <wp:inline distT="0" distB="0" distL="0" distR="0" wp14:anchorId="1CE990E5" wp14:editId="47686D18">
            <wp:extent cx="152781" cy="343764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>         </w:t>
      </w:r>
      <w:r>
        <w:rPr>
          <w:noProof/>
          <w:lang w:eastAsia="zh-CN"/>
        </w:rPr>
        <w:drawing>
          <wp:inline distT="0" distB="0" distL="0" distR="0" wp14:anchorId="0C2E0BA3" wp14:editId="5D811E7E">
            <wp:extent cx="152781" cy="343764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3D7B9D0B" wp14:editId="4A447D98">
            <wp:extent cx="257823" cy="343764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 xml:space="preserve">      2÷ </w:t>
      </w:r>
      <w:r>
        <w:rPr>
          <w:noProof/>
          <w:lang w:eastAsia="zh-CN"/>
        </w:rPr>
        <w:drawing>
          <wp:inline distT="0" distB="0" distL="0" distR="0" wp14:anchorId="40931ED0" wp14:editId="6711EF4C">
            <wp:extent cx="152781" cy="343764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  <w:r>
        <w:rPr>
          <w:color w:val="000000"/>
        </w:rPr>
        <w:t>           </w:t>
      </w:r>
      <w:r>
        <w:rPr>
          <w:noProof/>
          <w:lang w:eastAsia="zh-CN"/>
        </w:rPr>
        <w:drawing>
          <wp:inline distT="0" distB="0" distL="0" distR="0" wp14:anchorId="3616195E" wp14:editId="08D7EE10">
            <wp:extent cx="152781" cy="343764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5ED49727" wp14:editId="1CB7ADFA">
            <wp:extent cx="143243" cy="343764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÷ </w:t>
      </w:r>
      <w:r>
        <w:rPr>
          <w:noProof/>
          <w:lang w:eastAsia="zh-CN"/>
        </w:rPr>
        <w:drawing>
          <wp:inline distT="0" distB="0" distL="0" distR="0" wp14:anchorId="4D9A1E7F" wp14:editId="2C90BD56">
            <wp:extent cx="152781" cy="343764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47BC65DB" wp14:editId="219C65B1">
            <wp:extent cx="143243" cy="343764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＝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noProof/>
          <w:lang w:eastAsia="zh-CN"/>
        </w:rPr>
        <w:drawing>
          <wp:inline distT="0" distB="0" distL="0" distR="0" wp14:anchorId="07F5F6B2" wp14:editId="0205B168">
            <wp:extent cx="1174547" cy="267373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9076A8" w:rsidRDefault="0073278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五、解答题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学校图书馆有多少本书？</w:t>
      </w:r>
    </w:p>
    <w:p w:rsidR="009076A8" w:rsidRDefault="00732788">
      <w:pPr>
        <w:spacing w:after="0"/>
      </w:pPr>
      <w:r>
        <w:rPr>
          <w:noProof/>
          <w:lang w:eastAsia="zh-CN"/>
        </w:rPr>
        <w:drawing>
          <wp:inline distT="0" distB="0" distL="0" distR="0" wp14:anchorId="2F7392BD" wp14:editId="7FD119BA">
            <wp:extent cx="5366614" cy="1250937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366614" cy="125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六、综合题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计算（能简算的要简算）．</w:t>
      </w:r>
      <w:r>
        <w:rPr>
          <w:color w:val="000000"/>
          <w:lang w:eastAsia="zh-CN"/>
        </w:rPr>
        <w:t xml:space="preserve">    </w:t>
      </w:r>
    </w:p>
    <w:p w:rsidR="009076A8" w:rsidRDefault="00732788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 wp14:anchorId="13D4E6D7" wp14:editId="69A879BB">
            <wp:extent cx="200533" cy="267373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÷60%× </w:t>
      </w:r>
      <w:r>
        <w:rPr>
          <w:noProof/>
          <w:lang w:eastAsia="zh-CN"/>
        </w:rPr>
        <w:drawing>
          <wp:inline distT="0" distB="0" distL="0" distR="0" wp14:anchorId="7F52DA8A" wp14:editId="2896D7A5">
            <wp:extent cx="124143" cy="267373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noProof/>
          <w:lang w:eastAsia="zh-CN"/>
        </w:rPr>
        <w:drawing>
          <wp:inline distT="0" distB="0" distL="0" distR="0" wp14:anchorId="3DDBA3FE" wp14:editId="2E2F12F4">
            <wp:extent cx="200533" cy="267373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÷9+ </w:t>
      </w:r>
      <w:r>
        <w:rPr>
          <w:noProof/>
          <w:lang w:eastAsia="zh-CN"/>
        </w:rPr>
        <w:drawing>
          <wp:inline distT="0" distB="0" distL="0" distR="0" wp14:anchorId="5EF6DFA6" wp14:editId="3FEEC84F">
            <wp:extent cx="124143" cy="267373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468752D8" wp14:editId="508201A2">
            <wp:extent cx="200533" cy="267373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87× </w:t>
      </w:r>
      <w:r>
        <w:rPr>
          <w:noProof/>
          <w:lang w:eastAsia="zh-CN"/>
        </w:rPr>
        <w:drawing>
          <wp:inline distT="0" distB="0" distL="0" distR="0" wp14:anchorId="26858389" wp14:editId="6B13F6E2">
            <wp:extent cx="200533" cy="267373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 wp14:anchorId="77F32D51" wp14:editId="471E67F3">
            <wp:extent cx="124143" cy="267373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÷[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7486A1ED" wp14:editId="6BFEFA54">
            <wp:extent cx="114592" cy="267373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+ </w:t>
      </w:r>
      <w:r>
        <w:rPr>
          <w:noProof/>
          <w:lang w:eastAsia="zh-CN"/>
        </w:rPr>
        <w:drawing>
          <wp:inline distT="0" distB="0" distL="0" distR="0" wp14:anchorId="2FD664AC" wp14:editId="4EE0F393">
            <wp:extent cx="124143" cy="267373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26ED271F" wp14:editId="73028622">
            <wp:extent cx="190983" cy="267373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]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9076A8" w:rsidRDefault="00732788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七、应用题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一辆汽车从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城去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城，行了总路程的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42E0B732" wp14:editId="41E0C1C5">
            <wp:extent cx="124143" cy="267373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，离中点还有</w:t>
      </w:r>
      <w:r>
        <w:rPr>
          <w:color w:val="000000"/>
          <w:lang w:eastAsia="zh-CN"/>
        </w:rPr>
        <w:t>82</w:t>
      </w:r>
      <w:r>
        <w:rPr>
          <w:color w:val="000000"/>
          <w:lang w:eastAsia="zh-CN"/>
        </w:rPr>
        <w:t>千米，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城到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城有多少千米？</w:t>
      </w:r>
      <w:r>
        <w:rPr>
          <w:color w:val="000000"/>
          <w:lang w:eastAsia="zh-CN"/>
        </w:rPr>
        <w:t xml:space="preserve"> 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甲乙两个仓库各有粮食若干吨，从甲仓库运出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6767CC7" wp14:editId="6A9DD2CE">
            <wp:extent cx="114592" cy="267373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到乙仓库后，又从乙仓库运出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43AD13FC" wp14:editId="61E47AA5">
            <wp:extent cx="124143" cy="267373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到甲仓库，这时乙是甲的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1541EC74" wp14:editId="1D18CFD2">
            <wp:extent cx="200533" cy="267373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，原来甲仓库的</w:t>
      </w:r>
      <w:r>
        <w:rPr>
          <w:color w:val="000000"/>
          <w:lang w:eastAsia="zh-CN"/>
        </w:rPr>
        <w:t>粮食是乙仓库的几分之几？</w:t>
      </w:r>
      <w:r>
        <w:rPr>
          <w:color w:val="000000"/>
          <w:lang w:eastAsia="zh-CN"/>
        </w:rPr>
        <w:t xml:space="preserve">    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br w:type="page"/>
      </w:r>
    </w:p>
    <w:p w:rsidR="009076A8" w:rsidRDefault="00732788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答案解析部分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t>一、单选题</w:t>
      </w:r>
    </w:p>
    <w:p w:rsidR="009076A8" w:rsidRDefault="00732788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解答】解</w:t>
      </w:r>
      <w:proofErr w:type="spellEnd"/>
      <w:r>
        <w:rPr>
          <w:color w:val="000000"/>
        </w:rPr>
        <w:t>：</w:t>
      </w:r>
      <w:r>
        <w:rPr>
          <w:noProof/>
          <w:lang w:eastAsia="zh-CN"/>
        </w:rPr>
        <w:drawing>
          <wp:inline distT="0" distB="0" distL="0" distR="0" wp14:anchorId="5BE96F2C" wp14:editId="255ADA8E">
            <wp:extent cx="1184097" cy="267373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。</w:t>
      </w:r>
      <w: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D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【分析】一个数除以分数等于这个数乘这个分数的倒数，把除法转化成乘法来计算即可。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D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noProof/>
          <w:lang w:eastAsia="zh-CN"/>
        </w:rPr>
        <w:drawing>
          <wp:inline distT="0" distB="0" distL="0" distR="0" wp14:anchorId="297F3ED2" wp14:editId="1199D1D6">
            <wp:extent cx="954913" cy="267373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 wp14:anchorId="5513C686" wp14:editId="72B3DCF7">
            <wp:extent cx="343764" cy="267373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4376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 wp14:anchorId="7930EB36" wp14:editId="64BC5DA4">
            <wp:extent cx="200533" cy="267373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D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【分析】观察数字和运算符号特点，此题可以同时计算除法和乘法，然后计算减法</w:t>
      </w:r>
      <w:r>
        <w:rPr>
          <w:color w:val="000000"/>
          <w:lang w:eastAsia="zh-CN"/>
        </w:rPr>
        <w:t>.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</w:t>
      </w:r>
      <w:r>
        <w:rPr>
          <w:noProof/>
          <w:lang w:eastAsia="zh-CN"/>
        </w:rPr>
        <w:drawing>
          <wp:inline distT="0" distB="0" distL="0" distR="0" wp14:anchorId="2961537E" wp14:editId="15CCC65E">
            <wp:extent cx="1222286" cy="267373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 wp14:anchorId="6BE2C376" wp14:editId="7571725C">
            <wp:extent cx="381965" cy="267373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=1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C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【分析】观察数字和运算符号特点，此题可以先同时计算小括号内的除法，然后计算括号外面的乘法，由此计算即可</w:t>
      </w:r>
      <w:r>
        <w:rPr>
          <w:color w:val="000000"/>
          <w:lang w:eastAsia="zh-CN"/>
        </w:rPr>
        <w:t>.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t>二、判断题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</w:t>
      </w:r>
      <w:r>
        <w:rPr>
          <w:color w:val="000000"/>
          <w:lang w:eastAsia="zh-CN"/>
        </w:rPr>
        <w:t>12-12×</w:t>
      </w:r>
      <w:r>
        <w:rPr>
          <w:noProof/>
          <w:lang w:eastAsia="zh-CN"/>
        </w:rPr>
        <w:drawing>
          <wp:inline distT="0" distB="0" distL="0" distR="0" wp14:anchorId="1C3D343A" wp14:editId="730951D6">
            <wp:extent cx="114592" cy="267373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+</w:t>
      </w:r>
      <w:r>
        <w:rPr>
          <w:noProof/>
          <w:lang w:eastAsia="zh-CN"/>
        </w:rPr>
        <w:drawing>
          <wp:inline distT="0" distB="0" distL="0" distR="0" wp14:anchorId="4795647F" wp14:editId="493D293D">
            <wp:extent cx="114592" cy="267373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=12-4+</w:t>
      </w:r>
      <w:r>
        <w:rPr>
          <w:noProof/>
          <w:lang w:eastAsia="zh-CN"/>
        </w:rPr>
        <w:drawing>
          <wp:inline distT="0" distB="0" distL="0" distR="0" wp14:anchorId="4A63DF7A" wp14:editId="74812EBF">
            <wp:extent cx="114592" cy="267373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 wp14:anchorId="1AEB5704" wp14:editId="5175F112">
            <wp:extent cx="190983" cy="267373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米</w:t>
      </w:r>
      <w:r>
        <w:rPr>
          <w:color w:val="000000"/>
          <w:lang w:eastAsia="zh-CN"/>
        </w:rPr>
        <w:t>)</w:t>
      </w:r>
      <w:r>
        <w:rPr>
          <w:lang w:eastAsia="zh-CN"/>
        </w:rPr>
        <w:br/>
      </w:r>
      <w:r>
        <w:rPr>
          <w:color w:val="000000"/>
          <w:lang w:eastAsia="zh-CN"/>
        </w:rPr>
        <w:t>原题计算错误</w:t>
      </w:r>
      <w:r>
        <w:rPr>
          <w:color w:val="000000"/>
          <w:lang w:eastAsia="zh-CN"/>
        </w:rPr>
        <w:t>.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故答案为：错误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【分析】以总长度为单位</w:t>
      </w:r>
      <w:r>
        <w:rPr>
          <w:color w:val="000000"/>
          <w:lang w:eastAsia="zh-CN"/>
        </w:rPr>
        <w:t>“1”</w:t>
      </w:r>
      <w:r>
        <w:rPr>
          <w:color w:val="000000"/>
          <w:lang w:eastAsia="zh-CN"/>
        </w:rPr>
        <w:t>，根据分数乘法的意义，用总长度乘截去的分率即可求出截去的长度，用总长度减去截去的长度再加上接上的长度即可求出现在的长度，然后做出判断即可</w:t>
      </w:r>
      <w:r>
        <w:rPr>
          <w:color w:val="000000"/>
          <w:lang w:eastAsia="zh-CN"/>
        </w:rPr>
        <w:t>.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lastRenderedPageBreak/>
        <w:t>【解析】</w:t>
      </w:r>
      <w:r>
        <w:rPr>
          <w:color w:val="000000"/>
          <w:lang w:eastAsia="zh-CN"/>
        </w:rPr>
        <w:t>【解答】解：乙数不能为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，原题说法错误。</w:t>
      </w:r>
      <w:r>
        <w:rPr>
          <w:lang w:eastAsia="zh-CN"/>
        </w:rPr>
        <w:br/>
      </w:r>
      <w:r>
        <w:rPr>
          <w:color w:val="000000"/>
          <w:lang w:eastAsia="zh-CN"/>
        </w:rPr>
        <w:t>故答案为：错误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【分析】甲数</w:t>
      </w:r>
      <w:r>
        <w:rPr>
          <w:color w:val="000000"/>
          <w:lang w:eastAsia="zh-CN"/>
        </w:rPr>
        <w:t>除以乙数</w:t>
      </w:r>
      <w:r>
        <w:rPr>
          <w:color w:val="000000"/>
          <w:lang w:eastAsia="zh-CN"/>
        </w:rPr>
        <w:t>(0</w:t>
      </w:r>
      <w:r>
        <w:rPr>
          <w:color w:val="000000"/>
          <w:lang w:eastAsia="zh-CN"/>
        </w:rPr>
        <w:t>除外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，等于甲数乘以乙数的倒数。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【解答】解：分数和整数四则混合运算的顺序相同，都是：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如果是同一级运算，一般按从左往右依次进行计算；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如果既有加减、又有乘除法，先算乘除法、再算加减；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如果有括号，先算括号里面的．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故答案为：正确．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【分析】按照整数、分数的四则混合运算的运算顺序直接判断即可．本题把整数的四则混合运算的顺序扩展到分数、小数的四则混合运算同样适用．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 </w:t>
      </w:r>
    </w:p>
    <w:p w:rsidR="0073278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20÷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=20÷50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 wp14:anchorId="33F05863" wp14:editId="267B8E68">
            <wp:extent cx="124143" cy="257823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答：女生占全班人数的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D12E759" wp14:editId="09422AAF">
            <wp:extent cx="124143" cy="257823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，本题错误．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故答案为：错误．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【分析】用女生人数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除以全班人数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即可的女生占全班人数的比率，再判断即可．此题主要是考查分数的意义，求一个数是另一个数几分之几，用这个数除以另一个数．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73278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4540DB64" wp14:editId="642D6DA2">
            <wp:extent cx="639788" cy="267373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3978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81965" cy="267373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原题计算错误。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【分析】在计算时，应先算乘法，再算加法。要想知道此题的对错，应计算出结果。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t>三、填空题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4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noProof/>
          <w:lang w:eastAsia="zh-CN"/>
        </w:rPr>
        <w:drawing>
          <wp:inline distT="0" distB="0" distL="0" distR="0">
            <wp:extent cx="458356" cy="267373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353314" cy="267373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401066" cy="267373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=1</w:t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334226" cy="267373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=4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故答案为：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【分析】计算分数乘法时能约分的要先约分再乘，计算分数除法时要把除法转化成乘法来计算。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20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lastRenderedPageBreak/>
        <w:t>【解析】</w:t>
      </w:r>
      <w:r>
        <w:rPr>
          <w:color w:val="000000"/>
          <w:lang w:eastAsia="zh-CN"/>
        </w:rPr>
        <w:t>【解答】解：设从甲仓调出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吨给乙仓．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069505" cy="601599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136345" cy="601599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36345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677990" cy="783031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77990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color w:val="000000"/>
          <w:lang w:eastAsia="zh-CN"/>
        </w:rPr>
        <w:t>20</w:t>
      </w:r>
      <w:r>
        <w:rPr>
          <w:lang w:eastAsia="zh-CN"/>
        </w:rPr>
        <w:br/>
      </w:r>
      <w:r>
        <w:rPr>
          <w:color w:val="000000"/>
          <w:lang w:eastAsia="zh-CN"/>
        </w:rPr>
        <w:t>【分析】本题考查的主要内容是分数的应用问题，根据分数四则混合运算顺序进行分析即可</w:t>
      </w:r>
      <w:r>
        <w:rPr>
          <w:color w:val="000000"/>
          <w:lang w:eastAsia="zh-CN"/>
        </w:rPr>
        <w:t>.</w:t>
      </w:r>
    </w:p>
    <w:p w:rsidR="009076A8" w:rsidRDefault="00732788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&gt;</w:t>
      </w:r>
      <w:r>
        <w:rPr>
          <w:color w:val="000000"/>
        </w:rPr>
        <w:t>；</w:t>
      </w:r>
      <w:r>
        <w:rPr>
          <w:color w:val="000000"/>
        </w:rPr>
        <w:t xml:space="preserve">&lt;   </w:t>
      </w:r>
    </w:p>
    <w:p w:rsidR="009076A8" w:rsidRDefault="00732788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解答</w:t>
      </w:r>
      <w:proofErr w:type="spellEnd"/>
      <w:r>
        <w:rPr>
          <w:color w:val="000000"/>
        </w:rPr>
        <w:t>】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10616" cy="267373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091258" cy="267373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9125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   </w:t>
      </w:r>
      <w:r>
        <w:rPr>
          <w:noProof/>
          <w:lang w:eastAsia="zh-CN"/>
        </w:rPr>
        <w:drawing>
          <wp:inline distT="0" distB="0" distL="0" distR="0">
            <wp:extent cx="2626017" cy="267373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626017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【分析】先求值，再比较两边大小。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FF"/>
          <w:lang w:eastAsia="zh-CN"/>
        </w:rPr>
        <w:t>【答案】</w:t>
      </w:r>
      <w:r>
        <w:rPr>
          <w:noProof/>
          <w:lang w:eastAsia="zh-CN"/>
        </w:rPr>
        <w:drawing>
          <wp:inline distT="0" distB="0" distL="0" distR="0">
            <wp:extent cx="181432" cy="267373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</w:t>
      </w:r>
      <w:r>
        <w:rPr>
          <w:noProof/>
          <w:lang w:eastAsia="zh-CN"/>
        </w:rPr>
        <w:drawing>
          <wp:inline distT="0" distB="0" distL="0" distR="0">
            <wp:extent cx="1355979" cy="267373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55979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1002665" cy="267373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401066" cy="267373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181432" cy="267373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故答案为：</w:t>
      </w:r>
      <w:r>
        <w:rPr>
          <w:noProof/>
          <w:lang w:eastAsia="zh-CN"/>
        </w:rPr>
        <w:drawing>
          <wp:inline distT="0" distB="0" distL="0" distR="0">
            <wp:extent cx="181432" cy="267373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【分析】此题要先算小括号里面的加法，再算中括号里面的乘法，最后算中括号外面的除法</w:t>
      </w:r>
      <w:r>
        <w:rPr>
          <w:color w:val="000000"/>
          <w:lang w:eastAsia="zh-CN"/>
        </w:rPr>
        <w:t>.</w:t>
      </w:r>
    </w:p>
    <w:p w:rsidR="009076A8" w:rsidRDefault="00732788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FF"/>
        </w:rPr>
        <w:t>【</w:t>
      </w:r>
      <w:proofErr w:type="spellStart"/>
      <w:r>
        <w:rPr>
          <w:color w:val="0000FF"/>
        </w:rPr>
        <w:t>解析</w:t>
      </w:r>
      <w:proofErr w:type="spellEnd"/>
      <w:r>
        <w:rPr>
          <w:color w:val="0000FF"/>
        </w:rPr>
        <w:t>】</w:t>
      </w:r>
      <w:r>
        <w:rPr>
          <w:color w:val="000000"/>
        </w:rPr>
        <w:t>【</w:t>
      </w:r>
      <w:proofErr w:type="spellStart"/>
      <w:r>
        <w:rPr>
          <w:color w:val="000000"/>
        </w:rPr>
        <w:t>解答</w:t>
      </w:r>
      <w:proofErr w:type="spellEnd"/>
      <w:r>
        <w:rPr>
          <w:color w:val="000000"/>
        </w:rPr>
        <w:t>】</w:t>
      </w:r>
      <w:r>
        <w:rPr>
          <w:noProof/>
          <w:lang w:eastAsia="zh-CN"/>
        </w:rPr>
        <w:drawing>
          <wp:inline distT="0" distB="0" distL="0" distR="0">
            <wp:extent cx="1002665" cy="267373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253590" cy="267373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253590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 xml:space="preserve">   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【分析】本题先算括号里面的，然后变除法为乘法，能约分的约分。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t>四、计算题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14.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620700" cy="267373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630238" cy="267373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3023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773481" cy="267373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706641" cy="267373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706641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611149" cy="267373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802132" cy="267373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687540" cy="267373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87540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792582" cy="267373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79258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572948" cy="267373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57294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611149" cy="257823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763930" cy="267373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811682" cy="267373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81168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592049" cy="267373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92049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744830" cy="267373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592049" cy="267373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92049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1260488" cy="267373"/>
            <wp:effectExtent l="0" t="0" r="0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【分析】同分母分数相加减，分母不变，只把分子相加减；计算分数乘法时能约分的要先约分再乘；计算分数除法时可以把除法转化成乘法后再计算。最后一题要按照从左到右的顺序计算。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FF"/>
          <w:lang w:eastAsia="zh-CN"/>
        </w:rPr>
        <w:t>【答案】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【分析】先算小括号里的减法，再算中括号里的除法，最后算中括号外的乘法，根据以上运算顺序进行计算即可得到答案。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t>五、解答题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300÷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=1800(</w:t>
      </w:r>
      <w:r>
        <w:rPr>
          <w:color w:val="000000"/>
          <w:lang w:eastAsia="zh-CN"/>
        </w:rPr>
        <w:t>本</w:t>
      </w:r>
      <w:r>
        <w:rPr>
          <w:color w:val="000000"/>
          <w:lang w:eastAsia="zh-CN"/>
        </w:rPr>
        <w:t>)</w:t>
      </w:r>
      <w:r>
        <w:rPr>
          <w:lang w:eastAsia="zh-CN"/>
        </w:rPr>
        <w:br/>
      </w:r>
      <w:r>
        <w:rPr>
          <w:color w:val="000000"/>
          <w:lang w:eastAsia="zh-CN"/>
        </w:rPr>
        <w:t>答：学校图书馆有</w:t>
      </w:r>
      <w:r>
        <w:rPr>
          <w:color w:val="000000"/>
          <w:lang w:eastAsia="zh-CN"/>
        </w:rPr>
        <w:t>1800</w:t>
      </w:r>
      <w:r>
        <w:rPr>
          <w:color w:val="000000"/>
          <w:lang w:eastAsia="zh-CN"/>
        </w:rPr>
        <w:t>本书</w:t>
      </w:r>
      <w:r>
        <w:rPr>
          <w:color w:val="000000"/>
          <w:lang w:eastAsia="zh-CN"/>
        </w:rPr>
        <w:t>.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【分析】以图书总数为单位</w:t>
      </w:r>
      <w:r>
        <w:rPr>
          <w:color w:val="000000"/>
          <w:lang w:eastAsia="zh-CN"/>
        </w:rPr>
        <w:t>“1”</w:t>
      </w:r>
      <w:r>
        <w:rPr>
          <w:color w:val="000000"/>
          <w:lang w:eastAsia="zh-CN"/>
        </w:rPr>
        <w:t>，分数除法的意义，已知一个数的几分之几是多少，求这个数用除法计算</w:t>
      </w:r>
      <w:r>
        <w:rPr>
          <w:color w:val="000000"/>
          <w:lang w:eastAsia="zh-CN"/>
        </w:rPr>
        <w:t>.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t>六、综合题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9634" cy="391516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÷60%×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788" w:rsidRDefault="00732788">
      <w:pPr>
        <w:spacing w:after="0"/>
      </w:pP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 wp14:anchorId="251A19A1" wp14:editId="7555F95F">
            <wp:extent cx="219634" cy="391516"/>
            <wp:effectExtent l="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÷9+ </w:t>
      </w:r>
      <w:r>
        <w:rPr>
          <w:noProof/>
          <w:lang w:eastAsia="zh-CN"/>
        </w:rPr>
        <w:drawing>
          <wp:inline distT="0" distB="0" distL="0" distR="0" wp14:anchorId="7E4CA114" wp14:editId="5CCC67F0">
            <wp:extent cx="143243" cy="391516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28BC3CC7" wp14:editId="587468EC">
            <wp:extent cx="219634" cy="391516"/>
            <wp:effectExtent l="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 wp14:anchorId="04E9FC48" wp14:editId="1F8001C4">
            <wp:extent cx="219634" cy="391516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0CD08B1B" wp14:editId="3775488D">
            <wp:extent cx="143243" cy="391516"/>
            <wp:effectExtent l="0" t="0" r="0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+ </w:t>
      </w:r>
      <w:r>
        <w:rPr>
          <w:noProof/>
          <w:lang w:eastAsia="zh-CN"/>
        </w:rPr>
        <w:drawing>
          <wp:inline distT="0" distB="0" distL="0" distR="0" wp14:anchorId="296D167A" wp14:editId="59040436">
            <wp:extent cx="143243" cy="391516"/>
            <wp:effectExtent l="0" t="0" r="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0A2266CF" wp14:editId="64CEC8D9">
            <wp:extent cx="219634" cy="391516"/>
            <wp:effectExtent l="0" t="0" r="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=</w:t>
      </w:r>
      <w:r>
        <w:rPr>
          <w:color w:val="000000"/>
        </w:rPr>
        <w:t>（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BFC08C4" wp14:editId="3EE94289">
            <wp:extent cx="219634" cy="391516"/>
            <wp:effectExtent l="0" t="0" r="0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+ </w:t>
      </w:r>
      <w:r>
        <w:rPr>
          <w:noProof/>
          <w:lang w:eastAsia="zh-CN"/>
        </w:rPr>
        <w:drawing>
          <wp:inline distT="0" distB="0" distL="0" distR="0" wp14:anchorId="15AA5ADD" wp14:editId="436C82A3">
            <wp:extent cx="219634" cy="391516"/>
            <wp:effectExtent l="0" t="0" r="0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）</w:t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34DC8374" wp14:editId="0AABC39F">
            <wp:extent cx="143243" cy="391516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 xml:space="preserve">=1× </w:t>
      </w:r>
      <w:r>
        <w:rPr>
          <w:noProof/>
          <w:lang w:eastAsia="zh-CN"/>
        </w:rPr>
        <w:drawing>
          <wp:inline distT="0" distB="0" distL="0" distR="0" wp14:anchorId="7A7C735D" wp14:editId="1362B75D">
            <wp:extent cx="143243" cy="391516"/>
            <wp:effectExtent l="0" t="0" r="0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788" w:rsidRDefault="00732788">
      <w:pPr>
        <w:spacing w:after="0"/>
      </w:pP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 wp14:anchorId="4D2138EF" wp14:editId="0E9213FA">
            <wp:extent cx="143243" cy="391516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）解：</w:t>
      </w:r>
      <w:r>
        <w:rPr>
          <w:color w:val="000000"/>
        </w:rPr>
        <w:t>87</w:t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64E1E496" wp14:editId="490B3CA3">
            <wp:extent cx="219634" cy="391516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=</w:t>
      </w:r>
      <w:r>
        <w:rPr>
          <w:color w:val="000000"/>
        </w:rPr>
        <w:t>（</w:t>
      </w:r>
      <w:r>
        <w:rPr>
          <w:color w:val="000000"/>
        </w:rPr>
        <w:t>86+1</w:t>
      </w:r>
      <w:r>
        <w:rPr>
          <w:color w:val="000000"/>
        </w:rPr>
        <w:t>）</w:t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 wp14:anchorId="4F221381" wp14:editId="695310FB">
            <wp:extent cx="219634" cy="391516"/>
            <wp:effectExtent l="0" t="0" r="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lastRenderedPageBreak/>
        <w:t xml:space="preserve">=86× </w:t>
      </w:r>
      <w:r>
        <w:rPr>
          <w:noProof/>
          <w:lang w:eastAsia="zh-CN"/>
        </w:rPr>
        <w:drawing>
          <wp:inline distT="0" distB="0" distL="0" distR="0" wp14:anchorId="32BF5436" wp14:editId="710E6C16">
            <wp:extent cx="219634" cy="391516"/>
            <wp:effectExtent l="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+1× </w:t>
      </w:r>
      <w:r>
        <w:rPr>
          <w:noProof/>
          <w:lang w:eastAsia="zh-CN"/>
        </w:rPr>
        <w:drawing>
          <wp:inline distT="0" distB="0" distL="0" distR="0" wp14:anchorId="51558B57" wp14:editId="59CF727A">
            <wp:extent cx="219634" cy="391516"/>
            <wp:effectExtent l="0" t="0" r="0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 xml:space="preserve">=3+ </w:t>
      </w:r>
      <w:r>
        <w:rPr>
          <w:noProof/>
          <w:lang w:eastAsia="zh-CN"/>
        </w:rPr>
        <w:drawing>
          <wp:inline distT="0" distB="0" distL="0" distR="0" wp14:anchorId="0667A56A" wp14:editId="514186FC">
            <wp:extent cx="219634" cy="391516"/>
            <wp:effectExtent l="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788" w:rsidRDefault="00732788">
      <w:pPr>
        <w:spacing w:after="0"/>
      </w:pPr>
      <w:r>
        <w:rPr>
          <w:color w:val="000000"/>
        </w:rPr>
        <w:t xml:space="preserve">=3 </w:t>
      </w:r>
      <w:r>
        <w:rPr>
          <w:noProof/>
          <w:lang w:eastAsia="zh-CN"/>
        </w:rPr>
        <w:drawing>
          <wp:inline distT="0" distB="0" distL="0" distR="0" wp14:anchorId="59E44338" wp14:editId="24F394BC">
            <wp:extent cx="219634" cy="391516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）解：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÷[</w:t>
      </w:r>
      <w:r>
        <w:rPr>
          <w:color w:val="000000"/>
        </w:rPr>
        <w:t>（</w:t>
      </w: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+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）</w:t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>
            <wp:extent cx="200533" cy="391516"/>
            <wp:effectExtent l="0" t="0" r="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]  </w:t>
      </w:r>
    </w:p>
    <w:p w:rsidR="009076A8" w:rsidRDefault="00732788">
      <w:pPr>
        <w:spacing w:after="0"/>
      </w:pP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÷[ </w:t>
      </w:r>
      <w:r>
        <w:rPr>
          <w:noProof/>
          <w:lang w:eastAsia="zh-CN"/>
        </w:rPr>
        <w:drawing>
          <wp:inline distT="0" distB="0" distL="0" distR="0">
            <wp:extent cx="200533" cy="391516"/>
            <wp:effectExtent l="0" t="0" r="0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× </w:t>
      </w:r>
      <w:r>
        <w:rPr>
          <w:noProof/>
          <w:lang w:eastAsia="zh-CN"/>
        </w:rPr>
        <w:drawing>
          <wp:inline distT="0" distB="0" distL="0" distR="0">
            <wp:extent cx="200533" cy="391516"/>
            <wp:effectExtent l="0" t="0" r="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]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÷ </w:t>
      </w:r>
      <w:r>
        <w:rPr>
          <w:noProof/>
          <w:lang w:eastAsia="zh-CN"/>
        </w:rPr>
        <w:drawing>
          <wp:inline distT="0" distB="0" distL="0" distR="0">
            <wp:extent cx="200533" cy="391516"/>
            <wp:effectExtent l="0" t="0" r="0" b="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=3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）按照从左向右的顺序进行计算；（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）、（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）根据乘法分配律进行简算；（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）先算小括号里面的加法，再算中括号里面的乘法，最后算除法．</w:t>
      </w:r>
    </w:p>
    <w:p w:rsidR="009076A8" w:rsidRDefault="00732788">
      <w:pPr>
        <w:rPr>
          <w:lang w:eastAsia="zh-CN"/>
        </w:rPr>
      </w:pPr>
      <w:r>
        <w:rPr>
          <w:lang w:eastAsia="zh-CN"/>
        </w:rPr>
        <w:t>七、应用题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解：设全程为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千米，</w:t>
      </w:r>
      <w:r>
        <w:rPr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x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x=82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x=82</w:t>
      </w:r>
      <w:r>
        <w:rPr>
          <w:lang w:eastAsia="zh-CN"/>
        </w:rPr>
        <w:br/>
      </w:r>
      <w:r>
        <w:rPr>
          <w:color w:val="000000"/>
          <w:lang w:eastAsia="zh-CN"/>
        </w:rPr>
        <w:t>x=656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或：</w:t>
      </w:r>
      <w:r>
        <w:rPr>
          <w:color w:val="000000"/>
          <w:lang w:eastAsia="zh-CN"/>
        </w:rPr>
        <w:t>82÷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=82÷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=656</w:t>
      </w:r>
      <w:r>
        <w:rPr>
          <w:color w:val="000000"/>
          <w:lang w:eastAsia="zh-CN"/>
        </w:rPr>
        <w:t>（千米）；</w:t>
      </w:r>
      <w:r>
        <w:rPr>
          <w:lang w:eastAsia="zh-CN"/>
        </w:rPr>
        <w:br/>
      </w:r>
      <w:r>
        <w:rPr>
          <w:color w:val="000000"/>
          <w:lang w:eastAsia="zh-CN"/>
        </w:rPr>
        <w:t>答：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城到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城有</w:t>
      </w:r>
      <w:r>
        <w:rPr>
          <w:color w:val="000000"/>
          <w:lang w:eastAsia="zh-CN"/>
        </w:rPr>
        <w:t>656</w:t>
      </w:r>
      <w:r>
        <w:rPr>
          <w:color w:val="000000"/>
          <w:lang w:eastAsia="zh-CN"/>
        </w:rPr>
        <w:t>千米</w:t>
      </w:r>
      <w:r>
        <w:rPr>
          <w:color w:val="000000"/>
          <w:lang w:eastAsia="zh-CN"/>
        </w:rPr>
        <w:t xml:space="preserve">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【分析】把总路程看作单位</w:t>
      </w:r>
      <w:r>
        <w:rPr>
          <w:color w:val="000000"/>
          <w:lang w:eastAsia="zh-CN"/>
        </w:rPr>
        <w:t>“1”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离中点还有</w:t>
      </w:r>
      <w:r>
        <w:rPr>
          <w:color w:val="000000"/>
          <w:lang w:eastAsia="zh-CN"/>
        </w:rPr>
        <w:t>82</w:t>
      </w:r>
      <w:r>
        <w:rPr>
          <w:color w:val="000000"/>
          <w:lang w:eastAsia="zh-CN"/>
        </w:rPr>
        <w:t>千米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意思是：距离全程的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还有</w:t>
      </w:r>
      <w:r>
        <w:rPr>
          <w:color w:val="000000"/>
          <w:lang w:eastAsia="zh-CN"/>
        </w:rPr>
        <w:t>82</w:t>
      </w:r>
      <w:r>
        <w:rPr>
          <w:color w:val="000000"/>
          <w:lang w:eastAsia="zh-CN"/>
        </w:rPr>
        <w:t>千米；由此可得出一个的等量关系：全程的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﹣行的路程</w:t>
      </w:r>
      <w:r>
        <w:rPr>
          <w:color w:val="000000"/>
          <w:lang w:eastAsia="zh-CN"/>
        </w:rPr>
        <w:t>=82</w:t>
      </w:r>
      <w:r>
        <w:rPr>
          <w:color w:val="000000"/>
          <w:lang w:eastAsia="zh-CN"/>
        </w:rPr>
        <w:t>千米，据此关系可列方程或除法算式解答即可．</w:t>
      </w:r>
    </w:p>
    <w:p w:rsidR="009076A8" w:rsidRDefault="00732788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解：设后来甲仓库的粮食是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吨，</w:t>
      </w:r>
      <w:r>
        <w:rPr>
          <w:lang w:eastAsia="zh-CN"/>
        </w:rPr>
        <w:br/>
      </w:r>
      <w:r>
        <w:rPr>
          <w:color w:val="000000"/>
          <w:lang w:eastAsia="zh-CN"/>
        </w:rPr>
        <w:t>则后来乙仓库的粮食是：</w:t>
      </w:r>
      <w:r>
        <w:rPr>
          <w:color w:val="000000"/>
          <w:lang w:eastAsia="zh-CN"/>
        </w:rPr>
        <w:t xml:space="preserve">100× 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=90</w:t>
      </w:r>
      <w:r>
        <w:rPr>
          <w:color w:val="000000"/>
          <w:lang w:eastAsia="zh-CN"/>
        </w:rPr>
        <w:t>（吨）；</w:t>
      </w:r>
      <w:r>
        <w:rPr>
          <w:lang w:eastAsia="zh-CN"/>
        </w:rPr>
        <w:br/>
      </w:r>
      <w:r>
        <w:rPr>
          <w:color w:val="000000"/>
          <w:lang w:eastAsia="zh-CN"/>
        </w:rPr>
        <w:t>从甲仓库运出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4592" cy="267373"/>
            <wp:effectExtent l="0" t="0" r="0" b="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到乙仓库后，乙仓库的粮食是：</w:t>
      </w:r>
      <w:r>
        <w:rPr>
          <w:lang w:eastAsia="zh-CN"/>
        </w:rPr>
        <w:br/>
      </w:r>
      <w:r>
        <w:rPr>
          <w:color w:val="000000"/>
          <w:lang w:eastAsia="zh-CN"/>
        </w:rPr>
        <w:t>90÷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57823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=90 </w:t>
      </w:r>
      <w:r>
        <w:rPr>
          <w:noProof/>
          <w:lang w:eastAsia="zh-CN"/>
        </w:rPr>
        <w:drawing>
          <wp:inline distT="0" distB="0" distL="0" distR="0">
            <wp:extent cx="276924" cy="267373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=150</w:t>
      </w:r>
      <w:r>
        <w:rPr>
          <w:color w:val="000000"/>
          <w:lang w:eastAsia="zh-CN"/>
        </w:rPr>
        <w:t>（吨）</w:t>
      </w:r>
      <w:r>
        <w:rPr>
          <w:lang w:eastAsia="zh-CN"/>
        </w:rPr>
        <w:br/>
      </w:r>
      <w:r>
        <w:rPr>
          <w:color w:val="000000"/>
          <w:lang w:eastAsia="zh-CN"/>
        </w:rPr>
        <w:t>原来甲仓库的粮食有：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150× </w:t>
      </w:r>
      <w:r>
        <w:rPr>
          <w:noProof/>
          <w:lang w:eastAsia="zh-CN"/>
        </w:rPr>
        <w:drawing>
          <wp:inline distT="0" distB="0" distL="0" distR="0">
            <wp:extent cx="124143" cy="257823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÷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4592" cy="267373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lastRenderedPageBreak/>
        <w:t>=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60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86474" cy="267373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=40 </w:t>
      </w:r>
      <w:r>
        <w:rPr>
          <w:noProof/>
          <w:lang w:eastAsia="zh-CN"/>
        </w:rPr>
        <w:drawing>
          <wp:inline distT="0" distB="0" distL="0" distR="0">
            <wp:extent cx="286474" cy="267373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=60</w:t>
      </w:r>
      <w:r>
        <w:rPr>
          <w:color w:val="000000"/>
          <w:lang w:eastAsia="zh-CN"/>
        </w:rPr>
        <w:t>（吨）</w:t>
      </w:r>
      <w:r>
        <w:rPr>
          <w:lang w:eastAsia="zh-CN"/>
        </w:rPr>
        <w:br/>
      </w:r>
      <w:r>
        <w:rPr>
          <w:color w:val="000000"/>
          <w:lang w:eastAsia="zh-CN"/>
        </w:rPr>
        <w:t>原来甲仓库的粮食是乙仓库的：</w:t>
      </w:r>
      <w:r>
        <w:rPr>
          <w:lang w:eastAsia="zh-CN"/>
        </w:rPr>
        <w:br/>
      </w:r>
      <w:r>
        <w:rPr>
          <w:color w:val="000000"/>
          <w:lang w:eastAsia="zh-CN"/>
        </w:rPr>
        <w:t>60÷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100+90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60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color w:val="000000"/>
          <w:lang w:eastAsia="zh-CN"/>
        </w:rPr>
        <w:t>=60÷130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90983" cy="267373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答：原来甲仓库的粮食是乙仓库的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90983" cy="267373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</w:p>
    <w:p w:rsidR="009076A8" w:rsidRDefault="00732788"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【分析】首先根据题意，设后来甲仓库的粮食是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吨，则后来乙仓库的粮食是</w:t>
      </w:r>
      <w:r>
        <w:rPr>
          <w:color w:val="000000"/>
          <w:lang w:eastAsia="zh-CN"/>
        </w:rPr>
        <w:t>90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100× 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=90</w:t>
      </w:r>
      <w:r>
        <w:rPr>
          <w:color w:val="000000"/>
          <w:lang w:eastAsia="zh-CN"/>
        </w:rPr>
        <w:t>）吨；然后把从甲仓库运出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4592" cy="267373"/>
            <wp:effectExtent l="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到乙仓库后，乙仓库的粮食看作单位</w:t>
      </w:r>
      <w:r>
        <w:rPr>
          <w:color w:val="000000"/>
          <w:lang w:eastAsia="zh-CN"/>
        </w:rPr>
        <w:t>“1”</w:t>
      </w:r>
      <w:r>
        <w:rPr>
          <w:color w:val="000000"/>
          <w:lang w:eastAsia="zh-CN"/>
        </w:rPr>
        <w:t>，根据分数除法的意义，用</w:t>
      </w:r>
      <w:r>
        <w:rPr>
          <w:color w:val="000000"/>
          <w:lang w:eastAsia="zh-CN"/>
        </w:rPr>
        <w:t>90</w:t>
      </w:r>
      <w:r>
        <w:rPr>
          <w:color w:val="000000"/>
          <w:lang w:eastAsia="zh-CN"/>
        </w:rPr>
        <w:t>除以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57823"/>
            <wp:effectExtent l="0" t="0" r="0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，求出从甲仓库运出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4592" cy="267373"/>
            <wp:effectExtent l="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到乙仓库后，乙仓库的粮食是多少吨；再用它乘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57823"/>
            <wp:effectExtent l="0" t="0" r="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，求出从乙仓库运出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57823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到甲仓库的粮食有多少吨；再用后来甲仓库的粮食减去从乙仓库运来的粮食的重量，求出从甲仓库</w:t>
      </w:r>
      <w:r>
        <w:rPr>
          <w:color w:val="000000"/>
          <w:lang w:eastAsia="zh-CN"/>
        </w:rPr>
        <w:t>运出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4592" cy="267373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到乙仓库后，甲仓库剩下的粮食是多少吨，再用它除以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4592" cy="267373"/>
            <wp:effectExtent l="0" t="0" r="0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求出原来甲仓库有多少吨粮食；最后用后来两个仓库的粮食总量减去原来甲仓库粮食的重量，求出原来乙仓库的粮食有多少吨；再用原来甲仓库的粮食重量除以原来乙仓库的粮食重量，求出原来甲仓库的粮食是乙仓库的几分之几即可．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）此题主要考查了分数乘法、分数除法的意义的应用，要熟练掌握，解答此题的关键是要明确：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求一个数的几分之几是多少，用乘法解答．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已知一个数的几分之几是多少，求这个数，用除法解答．（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）解答此题的关键是分别求出原来甲、乙仓库各有粮食多少吨．</w:t>
      </w:r>
    </w:p>
    <w:sectPr w:rsidR="009076A8">
      <w:headerReference w:type="even" r:id="rId122"/>
      <w:footerReference w:type="default" r:id="rId12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32788">
      <w:pPr>
        <w:spacing w:after="0" w:line="240" w:lineRule="auto"/>
      </w:pPr>
      <w:r>
        <w:separator/>
      </w:r>
    </w:p>
  </w:endnote>
  <w:endnote w:type="continuationSeparator" w:id="0">
    <w:p w:rsidR="00000000" w:rsidRDefault="00732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A8" w:rsidRPr="00732788" w:rsidRDefault="00732788" w:rsidP="00732788">
    <w:pPr>
      <w:pStyle w:val="a4"/>
    </w:pPr>
    <w:r w:rsidRPr="00732788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32788">
      <w:pPr>
        <w:spacing w:after="0" w:line="240" w:lineRule="auto"/>
      </w:pPr>
      <w:r>
        <w:separator/>
      </w:r>
    </w:p>
  </w:footnote>
  <w:footnote w:type="continuationSeparator" w:id="0">
    <w:p w:rsidR="00000000" w:rsidRDefault="00732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A8" w:rsidRDefault="00732788">
    <w:pPr>
      <w:pStyle w:val="a5"/>
      <w:pBdr>
        <w:bottom w:val="none" w:sz="0" w:space="0" w:color="auto"/>
      </w:pBdr>
    </w:pPr>
    <w:r>
      <w:pict>
        <v:rect id="Rectangle 7" o:spid="_x0000_s4097" style="position:absolute;left:0;text-align:left;margin-left:1056.4pt;margin-top:-43pt;width:42.15pt;height:57pt;z-index:251655680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4098" type="#_x0000_t202" style="position:absolute;left:0;text-align:left;margin-left:1098.55pt;margin-top:-43pt;width:31.6pt;height:843pt;z-index:251656704;mso-width-relative:page;mso-height-relative:page;v-text-anchor:middle" o:preferrelative="t">
          <v:stroke miterlimit="2"/>
          <v:textbox style="layout-flow:vertical;mso-layout-flow-alt:bottom-to-top">
            <w:txbxContent>
              <w:p w:rsidR="009076A8" w:rsidRDefault="0073278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type="#_x0000_t202" style="position:absolute;left:0;text-align:left;margin-left:1056.4pt;margin-top:-43pt;width:42.15pt;height:843pt;z-index:251657728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9076A8" w:rsidRDefault="00732788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type="#_x0000_t202" style="position:absolute;left:0;text-align:left;margin-left:1025.45pt;margin-top:-43pt;width:30.95pt;height:843pt;z-index:251658752;mso-width-relative:page;mso-height-relative:page;v-text-anchor:middle" o:preferrelative="t">
          <v:stroke miterlimit="2"/>
          <v:textbox style="layout-flow:vertical;mso-layout-flow-alt:bottom-to-top">
            <w:txbxContent>
              <w:p w:rsidR="009076A8" w:rsidRDefault="0073278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25810D4"/>
    <w:multiLevelType w:val="hybridMultilevel"/>
    <w:tmpl w:val="B5086AA0"/>
    <w:lvl w:ilvl="0" w:tplc="71490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650C8A"/>
    <w:multiLevelType w:val="hybridMultilevel"/>
    <w:tmpl w:val="5FB07362"/>
    <w:lvl w:ilvl="0" w:tplc="50102963">
      <w:start w:val="1"/>
      <w:numFmt w:val="decimal"/>
      <w:lvlText w:val="%1."/>
      <w:lvlJc w:val="left"/>
      <w:pPr>
        <w:ind w:left="720" w:hanging="360"/>
      </w:pPr>
    </w:lvl>
    <w:lvl w:ilvl="1" w:tplc="50102963" w:tentative="1">
      <w:start w:val="1"/>
      <w:numFmt w:val="lowerLetter"/>
      <w:lvlText w:val="%2."/>
      <w:lvlJc w:val="left"/>
      <w:pPr>
        <w:ind w:left="1440" w:hanging="360"/>
      </w:pPr>
    </w:lvl>
    <w:lvl w:ilvl="2" w:tplc="50102963" w:tentative="1">
      <w:start w:val="1"/>
      <w:numFmt w:val="lowerRoman"/>
      <w:lvlText w:val="%3."/>
      <w:lvlJc w:val="right"/>
      <w:pPr>
        <w:ind w:left="2160" w:hanging="180"/>
      </w:pPr>
    </w:lvl>
    <w:lvl w:ilvl="3" w:tplc="50102963" w:tentative="1">
      <w:start w:val="1"/>
      <w:numFmt w:val="decimal"/>
      <w:lvlText w:val="%4."/>
      <w:lvlJc w:val="left"/>
      <w:pPr>
        <w:ind w:left="2880" w:hanging="360"/>
      </w:pPr>
    </w:lvl>
    <w:lvl w:ilvl="4" w:tplc="50102963" w:tentative="1">
      <w:start w:val="1"/>
      <w:numFmt w:val="lowerLetter"/>
      <w:lvlText w:val="%5."/>
      <w:lvlJc w:val="left"/>
      <w:pPr>
        <w:ind w:left="3600" w:hanging="360"/>
      </w:pPr>
    </w:lvl>
    <w:lvl w:ilvl="5" w:tplc="50102963" w:tentative="1">
      <w:start w:val="1"/>
      <w:numFmt w:val="lowerRoman"/>
      <w:lvlText w:val="%6."/>
      <w:lvlJc w:val="right"/>
      <w:pPr>
        <w:ind w:left="4320" w:hanging="180"/>
      </w:pPr>
    </w:lvl>
    <w:lvl w:ilvl="6" w:tplc="50102963" w:tentative="1">
      <w:start w:val="1"/>
      <w:numFmt w:val="decimal"/>
      <w:lvlText w:val="%7."/>
      <w:lvlJc w:val="left"/>
      <w:pPr>
        <w:ind w:left="5040" w:hanging="360"/>
      </w:pPr>
    </w:lvl>
    <w:lvl w:ilvl="7" w:tplc="50102963" w:tentative="1">
      <w:start w:val="1"/>
      <w:numFmt w:val="lowerLetter"/>
      <w:lvlText w:val="%8."/>
      <w:lvlJc w:val="left"/>
      <w:pPr>
        <w:ind w:left="5760" w:hanging="360"/>
      </w:pPr>
    </w:lvl>
    <w:lvl w:ilvl="8" w:tplc="5010296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32788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076A8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117" Type="http://schemas.openxmlformats.org/officeDocument/2006/relationships/image" Target="media/image108.png"/><Relationship Id="rId21" Type="http://schemas.openxmlformats.org/officeDocument/2006/relationships/image" Target="media/image12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112" Type="http://schemas.openxmlformats.org/officeDocument/2006/relationships/image" Target="media/image103.png"/><Relationship Id="rId16" Type="http://schemas.openxmlformats.org/officeDocument/2006/relationships/image" Target="media/image7.png"/><Relationship Id="rId107" Type="http://schemas.openxmlformats.org/officeDocument/2006/relationships/image" Target="media/image98.png"/><Relationship Id="rId11" Type="http://schemas.openxmlformats.org/officeDocument/2006/relationships/image" Target="media/image2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102" Type="http://schemas.openxmlformats.org/officeDocument/2006/relationships/image" Target="media/image93.png"/><Relationship Id="rId123" Type="http://schemas.openxmlformats.org/officeDocument/2006/relationships/footer" Target="footer1.xml"/><Relationship Id="rId5" Type="http://schemas.microsoft.com/office/2007/relationships/stylesWithEffects" Target="stylesWithEffects.xml"/><Relationship Id="rId61" Type="http://schemas.openxmlformats.org/officeDocument/2006/relationships/image" Target="media/image52.png"/><Relationship Id="rId82" Type="http://schemas.openxmlformats.org/officeDocument/2006/relationships/image" Target="media/image73.png"/><Relationship Id="rId90" Type="http://schemas.openxmlformats.org/officeDocument/2006/relationships/image" Target="media/image81.png"/><Relationship Id="rId95" Type="http://schemas.openxmlformats.org/officeDocument/2006/relationships/image" Target="media/image86.png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image" Target="media/image68.png"/><Relationship Id="rId100" Type="http://schemas.openxmlformats.org/officeDocument/2006/relationships/image" Target="media/image91.png"/><Relationship Id="rId105" Type="http://schemas.openxmlformats.org/officeDocument/2006/relationships/image" Target="media/image96.png"/><Relationship Id="rId113" Type="http://schemas.openxmlformats.org/officeDocument/2006/relationships/image" Target="media/image104.png"/><Relationship Id="rId118" Type="http://schemas.openxmlformats.org/officeDocument/2006/relationships/image" Target="media/image109.png"/><Relationship Id="rId8" Type="http://schemas.openxmlformats.org/officeDocument/2006/relationships/footnotes" Target="footnotes.xml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80" Type="http://schemas.openxmlformats.org/officeDocument/2006/relationships/image" Target="media/image71.png"/><Relationship Id="rId85" Type="http://schemas.openxmlformats.org/officeDocument/2006/relationships/image" Target="media/image76.png"/><Relationship Id="rId93" Type="http://schemas.openxmlformats.org/officeDocument/2006/relationships/image" Target="media/image84.png"/><Relationship Id="rId98" Type="http://schemas.openxmlformats.org/officeDocument/2006/relationships/image" Target="media/image89.png"/><Relationship Id="rId121" Type="http://schemas.openxmlformats.org/officeDocument/2006/relationships/image" Target="media/image112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103" Type="http://schemas.openxmlformats.org/officeDocument/2006/relationships/image" Target="media/image94.png"/><Relationship Id="rId108" Type="http://schemas.openxmlformats.org/officeDocument/2006/relationships/image" Target="media/image99.png"/><Relationship Id="rId116" Type="http://schemas.openxmlformats.org/officeDocument/2006/relationships/image" Target="media/image107.png"/><Relationship Id="rId124" Type="http://schemas.openxmlformats.org/officeDocument/2006/relationships/fontTable" Target="fontTable.xml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91" Type="http://schemas.openxmlformats.org/officeDocument/2006/relationships/image" Target="media/image82.png"/><Relationship Id="rId96" Type="http://schemas.openxmlformats.org/officeDocument/2006/relationships/image" Target="media/image87.png"/><Relationship Id="rId111" Type="http://schemas.openxmlformats.org/officeDocument/2006/relationships/image" Target="media/image10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106" Type="http://schemas.openxmlformats.org/officeDocument/2006/relationships/image" Target="media/image97.png"/><Relationship Id="rId114" Type="http://schemas.openxmlformats.org/officeDocument/2006/relationships/image" Target="media/image105.png"/><Relationship Id="rId119" Type="http://schemas.openxmlformats.org/officeDocument/2006/relationships/image" Target="media/image110.png"/><Relationship Id="rId10" Type="http://schemas.openxmlformats.org/officeDocument/2006/relationships/image" Target="media/image1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81" Type="http://schemas.openxmlformats.org/officeDocument/2006/relationships/image" Target="media/image72.png"/><Relationship Id="rId86" Type="http://schemas.openxmlformats.org/officeDocument/2006/relationships/image" Target="media/image77.png"/><Relationship Id="rId94" Type="http://schemas.openxmlformats.org/officeDocument/2006/relationships/image" Target="media/image85.png"/><Relationship Id="rId99" Type="http://schemas.openxmlformats.org/officeDocument/2006/relationships/image" Target="media/image90.png"/><Relationship Id="rId101" Type="http://schemas.openxmlformats.org/officeDocument/2006/relationships/image" Target="media/image92.png"/><Relationship Id="rId122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109" Type="http://schemas.openxmlformats.org/officeDocument/2006/relationships/image" Target="media/image100.png"/><Relationship Id="rId34" Type="http://schemas.openxmlformats.org/officeDocument/2006/relationships/image" Target="media/image25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6" Type="http://schemas.openxmlformats.org/officeDocument/2006/relationships/image" Target="media/image67.png"/><Relationship Id="rId97" Type="http://schemas.openxmlformats.org/officeDocument/2006/relationships/image" Target="media/image88.png"/><Relationship Id="rId104" Type="http://schemas.openxmlformats.org/officeDocument/2006/relationships/image" Target="media/image95.png"/><Relationship Id="rId120" Type="http://schemas.openxmlformats.org/officeDocument/2006/relationships/image" Target="media/image111.png"/><Relationship Id="rId125" Type="http://schemas.openxmlformats.org/officeDocument/2006/relationships/theme" Target="theme/theme1.xml"/><Relationship Id="rId7" Type="http://schemas.openxmlformats.org/officeDocument/2006/relationships/webSettings" Target="webSettings.xml"/><Relationship Id="rId71" Type="http://schemas.openxmlformats.org/officeDocument/2006/relationships/image" Target="media/image62.png"/><Relationship Id="rId92" Type="http://schemas.openxmlformats.org/officeDocument/2006/relationships/image" Target="media/image83.png"/><Relationship Id="rId2" Type="http://schemas.openxmlformats.org/officeDocument/2006/relationships/customXml" Target="../customXml/item2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66" Type="http://schemas.openxmlformats.org/officeDocument/2006/relationships/image" Target="media/image57.png"/><Relationship Id="rId87" Type="http://schemas.openxmlformats.org/officeDocument/2006/relationships/image" Target="media/image78.png"/><Relationship Id="rId110" Type="http://schemas.openxmlformats.org/officeDocument/2006/relationships/image" Target="media/image101.png"/><Relationship Id="rId115" Type="http://schemas.openxmlformats.org/officeDocument/2006/relationships/image" Target="media/image10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8D8EA1-AEF9-4EFB-86BC-1EA1D88A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604</Words>
  <Characters>3447</Characters>
  <Application>Microsoft Office Word</Application>
  <DocSecurity>0</DocSecurity>
  <Lines>28</Lines>
  <Paragraphs>8</Paragraphs>
  <ScaleCrop>false</ScaleCrop>
  <Company>Microsoft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7</cp:revision>
  <dcterms:created xsi:type="dcterms:W3CDTF">2013-12-09T06:44:00Z</dcterms:created>
  <dcterms:modified xsi:type="dcterms:W3CDTF">2019-05-02T15:12:00Z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